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CCFE" w14:textId="77777777" w:rsidR="00DD7C1B" w:rsidRPr="00DD7C1B" w:rsidRDefault="00DD7C1B">
      <w:pPr>
        <w:spacing w:line="180" w:lineRule="exact"/>
        <w:ind w:right="16"/>
        <w:jc w:val="right"/>
        <w:rPr>
          <w:rFonts w:asciiTheme="minorHAns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t>Travis Battle</w:t>
      </w:r>
    </w:p>
    <w:p w14:paraId="3BE364EF" w14:textId="2E9B61EF" w:rsidR="00CA453D" w:rsidRPr="00DD7C1B" w:rsidRDefault="00DD7C1B">
      <w:pPr>
        <w:spacing w:line="180" w:lineRule="exact"/>
        <w:ind w:right="1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CIV</w:t>
      </w:r>
      <w:r w:rsidRPr="00DD7C1B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GIN</w:t>
      </w:r>
      <w:r w:rsidRPr="00DD7C1B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R</w:t>
      </w:r>
    </w:p>
    <w:p w14:paraId="01ECA334" w14:textId="77777777" w:rsidR="00DD7C1B" w:rsidRDefault="00DD7C1B">
      <w:pPr>
        <w:spacing w:before="79"/>
        <w:rPr>
          <w:rFonts w:asciiTheme="minorHAns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br w:type="column"/>
      </w:r>
    </w:p>
    <w:p w14:paraId="1DA3F4B3" w14:textId="135012C4" w:rsidR="00CA453D" w:rsidRPr="00DD7C1B" w:rsidRDefault="00DD7C1B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35EF42A2" w14:textId="77777777" w:rsidR="00CA453D" w:rsidRPr="00DD7C1B" w:rsidRDefault="00CA453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6DBFEE5" w14:textId="77777777" w:rsidR="00CA453D" w:rsidRPr="00DD7C1B" w:rsidRDefault="00DD7C1B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CA453D" w:rsidRPr="00DD7C1B">
          <w:pgSz w:w="12240" w:h="15840"/>
          <w:pgMar w:top="1020" w:right="700" w:bottom="280" w:left="740" w:header="720" w:footer="720" w:gutter="0"/>
          <w:cols w:num="2" w:space="720" w:equalWidth="0">
            <w:col w:w="5550" w:space="724"/>
            <w:col w:w="4526"/>
          </w:cols>
        </w:sectPr>
      </w:pP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0CE59F4" w14:textId="77777777" w:rsidR="00CA453D" w:rsidRPr="00DD7C1B" w:rsidRDefault="00CA453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933"/>
        <w:gridCol w:w="443"/>
        <w:gridCol w:w="1744"/>
      </w:tblGrid>
      <w:tr w:rsidR="00DD7C1B" w:rsidRPr="00DD7C1B" w14:paraId="334FB2BC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75DB968" w14:textId="77777777" w:rsidR="00CA453D" w:rsidRPr="00DD7C1B" w:rsidRDefault="00DD7C1B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DD7C1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DD7C1B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DD7C1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19ECDD4" w14:textId="77777777" w:rsidR="00CA453D" w:rsidRPr="00DD7C1B" w:rsidRDefault="00DD7C1B">
            <w:pPr>
              <w:spacing w:before="6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44B3262" w14:textId="77777777" w:rsidR="00CA453D" w:rsidRPr="00DD7C1B" w:rsidRDefault="00DD7C1B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Site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aud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D89072" w14:textId="77777777" w:rsidR="00CA453D" w:rsidRPr="00DD7C1B" w:rsidRDefault="00DD7C1B">
            <w:pPr>
              <w:spacing w:before="63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62A641E" w14:textId="77777777" w:rsidR="00CA453D" w:rsidRPr="00DD7C1B" w:rsidRDefault="00DD7C1B">
            <w:pPr>
              <w:spacing w:before="69"/>
              <w:ind w:left="134" w:right="-2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cy</w:t>
            </w:r>
          </w:p>
        </w:tc>
      </w:tr>
      <w:tr w:rsidR="00DD7C1B" w:rsidRPr="00DD7C1B" w14:paraId="47B22ACA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38895FD" w14:textId="77777777" w:rsidR="00CA453D" w:rsidRPr="00DD7C1B" w:rsidRDefault="00DD7C1B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ef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</w:t>
            </w:r>
            <w:r w:rsidRPr="00DD7C1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wh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DD7C1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astly</w:t>
            </w:r>
            <w:r w:rsidRPr="00DD7C1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DD7C1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  <w:p w14:paraId="79EECD85" w14:textId="77777777" w:rsidR="00CA453D" w:rsidRPr="00DD7C1B" w:rsidRDefault="00DD7C1B">
            <w:pPr>
              <w:spacing w:before="36" w:line="276" w:lineRule="auto"/>
              <w:ind w:left="40" w:right="7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gine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gn</w:t>
            </w:r>
            <w:r w:rsidRPr="00DD7C1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DD7C1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gh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ign.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Phy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ically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fit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94F5383" w14:textId="77777777" w:rsidR="00CA453D" w:rsidRPr="00DD7C1B" w:rsidRDefault="00DD7C1B">
            <w:pPr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343AD84" w14:textId="77777777" w:rsidR="00CA453D" w:rsidRPr="00DD7C1B" w:rsidRDefault="00DD7C1B">
            <w:pPr>
              <w:spacing w:before="54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664947E" w14:textId="77777777" w:rsidR="00CA453D" w:rsidRPr="00DD7C1B" w:rsidRDefault="00DD7C1B">
            <w:pPr>
              <w:spacing w:before="57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BA1830F" w14:textId="77777777" w:rsidR="00CA453D" w:rsidRPr="00DD7C1B" w:rsidRDefault="00DD7C1B">
            <w:pPr>
              <w:spacing w:before="5" w:line="251" w:lineRule="auto"/>
              <w:ind w:left="134" w:righ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ion C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awa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 Buildi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mat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ria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E2DB5C2" w14:textId="77777777" w:rsidR="00CA453D" w:rsidRPr="00DD7C1B" w:rsidRDefault="00DD7C1B">
            <w:pPr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7AA2AF1C" w14:textId="77777777" w:rsidR="00CA453D" w:rsidRPr="00DD7C1B" w:rsidRDefault="00DD7C1B">
            <w:pPr>
              <w:spacing w:before="54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E24CAFE" w14:textId="77777777" w:rsidR="00CA453D" w:rsidRPr="00DD7C1B" w:rsidRDefault="00DD7C1B">
            <w:pPr>
              <w:spacing w:before="57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8C5BFF" w14:textId="77777777" w:rsidR="00CA453D" w:rsidRPr="00DD7C1B" w:rsidRDefault="00DD7C1B">
            <w:pPr>
              <w:spacing w:before="5" w:line="251" w:lineRule="auto"/>
              <w:ind w:left="134" w:right="1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is F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 Co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DD7C1B" w:rsidRPr="00DD7C1B" w14:paraId="2237184C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920699E" w14:textId="77777777" w:rsidR="00CA453D" w:rsidRPr="00DD7C1B" w:rsidRDefault="00DD7C1B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ork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ote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Marc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more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illi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808AE6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5D4B61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F21C06C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CDFD690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ABE81D" w14:textId="77777777" w:rsidR="00CA453D" w:rsidRPr="00DD7C1B" w:rsidRDefault="00CA453D">
      <w:pPr>
        <w:rPr>
          <w:rFonts w:asciiTheme="minorHAnsi" w:hAnsiTheme="minorHAnsi" w:cstheme="minorHAnsi"/>
          <w:sz w:val="22"/>
          <w:szCs w:val="22"/>
        </w:rPr>
        <w:sectPr w:rsidR="00CA453D" w:rsidRPr="00DD7C1B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7BF46577" w14:textId="77777777" w:rsidR="00CA453D" w:rsidRPr="00DD7C1B" w:rsidRDefault="00DD7C1B">
      <w:pPr>
        <w:spacing w:line="180" w:lineRule="exact"/>
        <w:ind w:left="155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DD7C1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und</w:t>
      </w:r>
      <w:r w:rsidRPr="00DD7C1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rt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ke</w:t>
      </w:r>
      <w:r w:rsidRPr="00DD7C1B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work</w:t>
      </w:r>
      <w:r w:rsidRPr="00DD7C1B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hn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ical</w:t>
      </w:r>
      <w:r w:rsidRPr="00DD7C1B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tu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re</w:t>
      </w:r>
      <w:r w:rsidRPr="00DD7C1B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DD7C1B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falls</w:t>
      </w:r>
      <w:r w:rsidRPr="00DD7C1B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wit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position w:val="1"/>
          <w:sz w:val="22"/>
          <w:szCs w:val="22"/>
        </w:rPr>
        <w:t>is</w:t>
      </w:r>
    </w:p>
    <w:p w14:paraId="69E58AA0" w14:textId="1801ACD4" w:rsidR="00CA453D" w:rsidRPr="00DD7C1B" w:rsidRDefault="00DD7C1B">
      <w:pPr>
        <w:spacing w:before="36" w:line="276" w:lineRule="auto"/>
        <w:ind w:left="155" w:right="-37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z w:val="22"/>
          <w:szCs w:val="22"/>
        </w:rPr>
        <w:t>ility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tenc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  <w:r w:rsidRPr="00DD7C1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as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solid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cord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ty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iro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foc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or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je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is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it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d to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is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io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D7C1B">
        <w:rPr>
          <w:rFonts w:asciiTheme="minorHAnsi" w:eastAsia="Calibri" w:hAnsiTheme="minorHAnsi" w:cstheme="minorHAnsi"/>
          <w:sz w:val="22"/>
          <w:szCs w:val="22"/>
        </w:rPr>
        <w:t>lo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t.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Rig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ow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is lo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ki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for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it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D7C1B">
        <w:rPr>
          <w:rFonts w:asciiTheme="minorHAnsi" w:eastAsia="Calibri" w:hAnsiTheme="minorHAnsi" w:cstheme="minorHAnsi"/>
          <w:sz w:val="22"/>
          <w:szCs w:val="22"/>
        </w:rPr>
        <w:t>le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 forward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ki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041AD5" w14:textId="77777777" w:rsidR="00CA453D" w:rsidRPr="00DD7C1B" w:rsidRDefault="00DD7C1B">
      <w:pPr>
        <w:spacing w:before="1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br w:type="column"/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CIV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GIN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RING</w:t>
      </w:r>
      <w:r w:rsidRPr="00DD7C1B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068616C7" w14:textId="77777777" w:rsidR="00CA453D" w:rsidRPr="00DD7C1B" w:rsidRDefault="00CA453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1248903" w14:textId="77777777" w:rsidR="00CA453D" w:rsidRPr="00DD7C1B" w:rsidRDefault="00DD7C1B">
      <w:pPr>
        <w:tabs>
          <w:tab w:val="left" w:pos="360"/>
        </w:tabs>
        <w:spacing w:line="240" w:lineRule="exact"/>
        <w:ind w:left="360" w:right="490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x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ce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ore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il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/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ct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ral</w:t>
      </w:r>
      <w:r w:rsidRPr="00DD7C1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age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ex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A9252F" w14:textId="77777777" w:rsidR="00CA453D" w:rsidRPr="00DD7C1B" w:rsidRDefault="00DD7C1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z w:val="22"/>
          <w:szCs w:val="22"/>
        </w:rPr>
        <w:t>ility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D7C1B">
        <w:rPr>
          <w:rFonts w:asciiTheme="minorHAnsi" w:eastAsia="Calibri" w:hAnsiTheme="minorHAnsi" w:cstheme="minorHAnsi"/>
          <w:sz w:val="22"/>
          <w:szCs w:val="22"/>
        </w:rPr>
        <w:t>ce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DD7C1B">
        <w:rPr>
          <w:rFonts w:asciiTheme="minorHAnsi" w:eastAsia="Calibri" w:hAnsiTheme="minorHAnsi" w:cstheme="minorHAnsi"/>
          <w:sz w:val="22"/>
          <w:szCs w:val="22"/>
        </w:rPr>
        <w:t>ical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z w:val="22"/>
          <w:szCs w:val="22"/>
        </w:rPr>
        <w:t>icati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ns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0467E5" w14:textId="77777777" w:rsidR="00CA453D" w:rsidRPr="00DD7C1B" w:rsidRDefault="00DD7C1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Pr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D7C1B">
        <w:rPr>
          <w:rFonts w:asciiTheme="minorHAnsi" w:eastAsia="Calibri" w:hAnsiTheme="minorHAnsi" w:cstheme="minorHAnsi"/>
          <w:sz w:val="22"/>
          <w:szCs w:val="22"/>
        </w:rPr>
        <w:t>cing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ction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z w:val="22"/>
          <w:szCs w:val="22"/>
        </w:rPr>
        <w:t>ologi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12A4A5" w14:textId="77777777" w:rsidR="00CA453D" w:rsidRPr="00DD7C1B" w:rsidRDefault="00DD7C1B">
      <w:pPr>
        <w:spacing w:before="6"/>
        <w:rPr>
          <w:rFonts w:asciiTheme="minorHAnsi" w:eastAsia="Calibri" w:hAnsiTheme="minorHAnsi" w:cstheme="minorHAnsi"/>
          <w:sz w:val="22"/>
          <w:szCs w:val="22"/>
        </w:rPr>
        <w:sectPr w:rsidR="00CA453D" w:rsidRPr="00DD7C1B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559" w:space="744"/>
            <w:col w:w="4497"/>
          </w:cols>
        </w:sect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D7C1B">
        <w:rPr>
          <w:rFonts w:asciiTheme="minorHAnsi" w:eastAsia="Calibri" w:hAnsiTheme="minorHAnsi" w:cstheme="minorHAnsi"/>
          <w:sz w:val="22"/>
          <w:szCs w:val="22"/>
        </w:rPr>
        <w:t>ty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ar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5715"/>
        <w:gridCol w:w="419"/>
        <w:gridCol w:w="3748"/>
      </w:tblGrid>
      <w:tr w:rsidR="00DD7C1B" w:rsidRPr="00DD7C1B" w14:paraId="0A1ACD6B" w14:textId="77777777">
        <w:trPr>
          <w:trHeight w:hRule="exact" w:val="540"/>
        </w:trPr>
        <w:tc>
          <w:tcPr>
            <w:tcW w:w="598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343095C" w14:textId="77777777" w:rsidR="00CA453D" w:rsidRPr="00DD7C1B" w:rsidRDefault="00CA453D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AE9D5" w14:textId="77777777" w:rsidR="00CA453D" w:rsidRPr="00DD7C1B" w:rsidRDefault="00DD7C1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Wo</w:t>
            </w:r>
            <w:r w:rsidRPr="00DD7C1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 e</w:t>
            </w:r>
            <w:r w:rsidRPr="00DD7C1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DD7C1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DD7C1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  <w:p w14:paraId="6C798CC2" w14:textId="77777777" w:rsidR="00CA453D" w:rsidRPr="00DD7C1B" w:rsidRDefault="00DD7C1B">
            <w:pPr>
              <w:spacing w:before="43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Buildi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Firm</w:t>
            </w:r>
          </w:p>
          <w:p w14:paraId="0E19DC66" w14:textId="77777777" w:rsidR="00CA453D" w:rsidRPr="00DD7C1B" w:rsidRDefault="00DD7C1B">
            <w:pPr>
              <w:spacing w:before="36" w:line="276" w:lineRule="auto"/>
              <w:ind w:left="40" w:right="5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CIVIL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                                        </w:t>
            </w:r>
            <w:r w:rsidRPr="00DD7C1B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20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 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D7C1B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gine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tilities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/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wor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128FA84" w14:textId="77777777" w:rsidR="00CA453D" w:rsidRPr="00DD7C1B" w:rsidRDefault="00DD7C1B">
            <w:pPr>
              <w:spacing w:before="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C1F5C0A" w14:textId="77777777" w:rsidR="00CA453D" w:rsidRPr="00DD7C1B" w:rsidRDefault="00DD7C1B">
            <w:pPr>
              <w:spacing w:before="29"/>
              <w:ind w:left="129" w:right="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road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DD7C1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tena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DD7C1B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DD7C1B" w:rsidRPr="00DD7C1B" w14:paraId="2B28B2CD" w14:textId="77777777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414736FF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415A628" w14:textId="77777777" w:rsidR="00CA453D" w:rsidRPr="00DD7C1B" w:rsidRDefault="00DD7C1B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D943E59" w14:textId="77777777" w:rsidR="00CA453D" w:rsidRPr="00DD7C1B" w:rsidRDefault="00DD7C1B">
            <w:pPr>
              <w:spacing w:before="8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Fully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CD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C.</w:t>
            </w:r>
          </w:p>
        </w:tc>
      </w:tr>
      <w:tr w:rsidR="00DD7C1B" w:rsidRPr="00DD7C1B" w14:paraId="0F16E105" w14:textId="77777777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53602D7A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BBD7458" w14:textId="77777777" w:rsidR="00CA453D" w:rsidRPr="00DD7C1B" w:rsidRDefault="00DD7C1B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E251156" w14:textId="77777777" w:rsidR="00CA453D" w:rsidRPr="00DD7C1B" w:rsidRDefault="00DD7C1B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/ca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DD7C1B" w:rsidRPr="00DD7C1B" w14:paraId="4D521132" w14:textId="77777777">
        <w:trPr>
          <w:trHeight w:hRule="exact" w:val="243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7BC328F2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06CB98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4BD4D79" w14:textId="77777777" w:rsidR="00CA453D" w:rsidRPr="00DD7C1B" w:rsidRDefault="00DD7C1B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s.</w:t>
            </w:r>
          </w:p>
        </w:tc>
      </w:tr>
      <w:tr w:rsidR="00DD7C1B" w:rsidRPr="00DD7C1B" w14:paraId="295A162C" w14:textId="77777777">
        <w:trPr>
          <w:trHeight w:hRule="exact" w:val="276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606A76C4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F5B219B" w14:textId="77777777" w:rsidR="00CA453D" w:rsidRPr="00DD7C1B" w:rsidRDefault="00DD7C1B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6252070" w14:textId="77777777" w:rsidR="00CA453D" w:rsidRPr="00DD7C1B" w:rsidRDefault="00DD7C1B">
            <w:pPr>
              <w:spacing w:before="9"/>
              <w:ind w:left="129" w:right="-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ig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als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</w:p>
        </w:tc>
      </w:tr>
      <w:tr w:rsidR="00DD7C1B" w:rsidRPr="00DD7C1B" w14:paraId="1C36F31B" w14:textId="77777777">
        <w:trPr>
          <w:trHeight w:hRule="exact" w:val="244"/>
        </w:trPr>
        <w:tc>
          <w:tcPr>
            <w:tcW w:w="5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0115348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3B49499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1B58834" w14:textId="77777777" w:rsidR="00CA453D" w:rsidRPr="00DD7C1B" w:rsidRDefault="00DD7C1B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Ro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ad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Bri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DD7C1B" w:rsidRPr="00DD7C1B" w14:paraId="28C16880" w14:textId="77777777">
        <w:trPr>
          <w:trHeight w:hRule="exact"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191FD7" w14:textId="77777777" w:rsidR="00CA453D" w:rsidRPr="00DD7C1B" w:rsidRDefault="00CA453D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72417" w14:textId="77777777" w:rsidR="00CA453D" w:rsidRPr="00DD7C1B" w:rsidRDefault="00DD7C1B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F606DE9" w14:textId="77777777" w:rsidR="00CA453D" w:rsidRPr="00DD7C1B" w:rsidRDefault="00CA453D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654F3F" w14:textId="77777777" w:rsidR="00CA453D" w:rsidRPr="00DD7C1B" w:rsidRDefault="00DD7C1B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Prep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CAD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gs</w:t>
            </w:r>
            <w:r w:rsidRPr="00DD7C1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rai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69E084A" w14:textId="77777777" w:rsidR="00CA453D" w:rsidRPr="00DD7C1B" w:rsidRDefault="00DD7C1B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7B0E803" w14:textId="77777777" w:rsidR="00CA453D" w:rsidRPr="00DD7C1B" w:rsidRDefault="00DD7C1B">
            <w:pPr>
              <w:spacing w:before="8"/>
              <w:ind w:left="129" w:righ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Kno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DD7C1B" w:rsidRPr="00DD7C1B" w14:paraId="34D4A1D2" w14:textId="77777777">
        <w:trPr>
          <w:trHeight w:hRule="exact" w:val="28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ED2ACD3" w14:textId="77777777" w:rsidR="00CA453D" w:rsidRPr="00DD7C1B" w:rsidRDefault="00DD7C1B">
            <w:pPr>
              <w:spacing w:line="16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position w:val="-3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33CE895" w14:textId="77777777" w:rsidR="00CA453D" w:rsidRPr="00DD7C1B" w:rsidRDefault="00DD7C1B">
            <w:pPr>
              <w:spacing w:line="20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tify</w:t>
            </w:r>
            <w:r w:rsidRPr="00DD7C1B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com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sol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2B34C03" w14:textId="77777777" w:rsidR="00CA453D" w:rsidRPr="00DD7C1B" w:rsidRDefault="00DD7C1B">
            <w:pPr>
              <w:spacing w:before="9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377C530" w14:textId="77777777" w:rsidR="00CA453D" w:rsidRPr="00DD7C1B" w:rsidRDefault="00DD7C1B">
            <w:pPr>
              <w:spacing w:before="15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DD7C1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DD7C1B" w:rsidRPr="00DD7C1B" w14:paraId="04266245" w14:textId="77777777">
        <w:trPr>
          <w:trHeight w:hRule="exact" w:val="48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C50D7E5" w14:textId="77777777" w:rsidR="00CA453D" w:rsidRPr="00DD7C1B" w:rsidRDefault="00CA453D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774788" w14:textId="77777777" w:rsidR="00CA453D" w:rsidRPr="00DD7C1B" w:rsidRDefault="00DD7C1B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EFFEFFF" w14:textId="77777777" w:rsidR="00CA453D" w:rsidRPr="00DD7C1B" w:rsidRDefault="00DD7C1B">
            <w:pPr>
              <w:spacing w:line="16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tech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ical</w:t>
            </w:r>
            <w:r w:rsidRPr="00DD7C1B">
              <w:rPr>
                <w:rFonts w:asciiTheme="minorHAnsi" w:eastAsia="Calibri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1"/>
                <w:position w:val="2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ue</w:t>
            </w:r>
            <w:r w:rsidRPr="00DD7C1B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s.</w:t>
            </w:r>
          </w:p>
          <w:p w14:paraId="0BA6B6F9" w14:textId="77777777" w:rsidR="00CA453D" w:rsidRPr="00DD7C1B" w:rsidRDefault="00DD7C1B">
            <w:pPr>
              <w:spacing w:before="32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Bri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CAD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icia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cki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5C61DD1" w14:textId="77777777" w:rsidR="00CA453D" w:rsidRPr="00DD7C1B" w:rsidRDefault="00DD7C1B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C72869B" w14:textId="77777777" w:rsidR="00CA453D" w:rsidRPr="00DD7C1B" w:rsidRDefault="00DD7C1B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DD7C1B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7C1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rai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00A2E48B" w14:textId="77777777" w:rsidR="00CA453D" w:rsidRPr="00DD7C1B" w:rsidRDefault="00DD7C1B">
            <w:pPr>
              <w:spacing w:line="24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DD7C1B" w:rsidRPr="00DD7C1B" w14:paraId="52B93DF1" w14:textId="77777777">
        <w:trPr>
          <w:trHeight w:hRule="exact" w:val="26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F94A644" w14:textId="77777777" w:rsidR="00CA453D" w:rsidRPr="00DD7C1B" w:rsidRDefault="00DD7C1B">
            <w:pPr>
              <w:spacing w:line="18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4BB62B1" w14:textId="77777777" w:rsidR="00CA453D" w:rsidRPr="00DD7C1B" w:rsidRDefault="00DD7C1B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7C1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DD7C1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gn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lcul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D7C1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7C1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7C1B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s</w:t>
            </w:r>
            <w:r w:rsidRPr="00DD7C1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C5EEAC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623C8A" w14:textId="77777777" w:rsidR="00CA453D" w:rsidRPr="00DD7C1B" w:rsidRDefault="00CA45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8A2F27" w14:textId="77777777" w:rsidR="00CA453D" w:rsidRPr="00DD7C1B" w:rsidRDefault="00CA453D">
      <w:pPr>
        <w:rPr>
          <w:rFonts w:asciiTheme="minorHAnsi" w:hAnsiTheme="minorHAnsi" w:cstheme="minorHAnsi"/>
          <w:sz w:val="22"/>
          <w:szCs w:val="22"/>
        </w:rPr>
        <w:sectPr w:rsidR="00CA453D" w:rsidRPr="00DD7C1B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7B3FB485" w14:textId="77777777" w:rsidR="00CA453D" w:rsidRPr="00DD7C1B" w:rsidRDefault="00DD7C1B">
      <w:pPr>
        <w:spacing w:line="24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pict w14:anchorId="3B92995D">
          <v:group id="_x0000_s1031" style="position:absolute;left:0;text-align:left;margin-left:342.25pt;margin-top:55pt;width:240.25pt;height:709.75pt;z-index:-251660800;mso-position-horizontal-relative:page;mso-position-vertical-relative:page" coordorigin="6845,1100" coordsize="4805,14195">
            <v:shape id="_x0000_s1038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7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6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5" style="position:absolute;left:6956;top:3615;width:4564;height:5070" coordorigin="6956,3615" coordsize="4564,5070" path="m6956,8685r4564,l11520,3615r-4564,l6956,8685xe" fillcolor="#eaeaea" stroked="f">
              <v:path arrowok="t"/>
            </v:shape>
            <v:shape id="_x0000_s1034" style="position:absolute;left:6956;top:8745;width:4684;height:4275" coordorigin="6956,8745" coordsize="4684,4275" path="m6956,13020r4684,l11640,8745r-4684,l6956,13020xe" fillcolor="#eaeaea" stroked="f">
              <v:path arrowok="t"/>
            </v:shape>
            <v:shape id="_x0000_s1033" style="position:absolute;left:6956;top:13065;width:4564;height:690" coordorigin="6956,13065" coordsize="4564,690" path="m6956,13755r4564,l11520,13065r-4564,l6956,13755xe" fillcolor="#eaeaea" stroked="f">
              <v:path arrowok="t"/>
            </v:shape>
            <v:shape id="_x0000_s1032" style="position:absolute;left:6956;top:13890;width:4564;height:1260" coordorigin="6956,13890" coordsize="4564,1260" path="m6956,15150r4564,l11520,13890r-4564,l6956,15150xe" fillcolor="#eaeaea" stroked="f">
              <v:path arrowok="t"/>
            </v:shape>
            <w10:wrap anchorx="page" anchory="page"/>
          </v:group>
        </w:pict>
      </w: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je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ite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cti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FD4BD9" w14:textId="77777777" w:rsidR="00CA453D" w:rsidRPr="00DD7C1B" w:rsidRDefault="00DD7C1B">
      <w:pPr>
        <w:spacing w:before="3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ara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ion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z w:val="22"/>
          <w:szCs w:val="22"/>
        </w:rPr>
        <w:t>ign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ort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53B5A5" w14:textId="77777777" w:rsidR="00CA453D" w:rsidRPr="00DD7C1B" w:rsidRDefault="00DD7C1B">
      <w:pPr>
        <w:spacing w:before="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tunn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ls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rgro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str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ct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6C77C6" w14:textId="77777777" w:rsidR="00CA453D" w:rsidRPr="00DD7C1B" w:rsidRDefault="00DD7C1B">
      <w:pPr>
        <w:tabs>
          <w:tab w:val="left" w:pos="520"/>
        </w:tabs>
        <w:spacing w:before="3"/>
        <w:ind w:left="530" w:right="309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gine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li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DD7C1B">
        <w:rPr>
          <w:rFonts w:asciiTheme="minorHAnsi" w:eastAsia="Calibri" w:hAnsiTheme="minorHAnsi" w:cstheme="minorHAnsi"/>
          <w:sz w:val="22"/>
          <w:szCs w:val="22"/>
        </w:rPr>
        <w:t>ical 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633BB215" w14:textId="77777777" w:rsidR="00CA453D" w:rsidRPr="00DD7C1B" w:rsidRDefault="00DD7C1B">
      <w:pPr>
        <w:tabs>
          <w:tab w:val="left" w:pos="520"/>
        </w:tabs>
        <w:spacing w:before="32" w:line="240" w:lineRule="exact"/>
        <w:ind w:left="530" w:right="-37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go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with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ry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orities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for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ion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2BB097" w14:textId="77777777" w:rsidR="00CA453D" w:rsidRPr="00DD7C1B" w:rsidRDefault="00DD7C1B">
      <w:pPr>
        <w:spacing w:before="8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7C1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su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jun</w:t>
      </w:r>
      <w:r w:rsidRPr="00DD7C1B">
        <w:rPr>
          <w:rFonts w:asciiTheme="minorHAnsi" w:eastAsia="Calibri" w:hAnsiTheme="minorHAnsi" w:cstheme="minorHAnsi"/>
          <w:sz w:val="22"/>
          <w:szCs w:val="22"/>
        </w:rPr>
        <w:t>ior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2245FB" w14:textId="77777777" w:rsidR="00CA453D" w:rsidRPr="00DD7C1B" w:rsidRDefault="00CA453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CE37FB6" w14:textId="77777777" w:rsidR="00CA453D" w:rsidRPr="00DD7C1B" w:rsidRDefault="00DD7C1B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ore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il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EA70E36" w14:textId="77777777" w:rsidR="00CA453D" w:rsidRPr="00DD7C1B" w:rsidRDefault="00DD7C1B">
      <w:pPr>
        <w:spacing w:before="3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pict w14:anchorId="0212623A">
          <v:group id="_x0000_s1029" style="position:absolute;left:0;text-align:left;margin-left:43.35pt;margin-top:25.5pt;width:277.8pt;height:6.8pt;z-index:-251657728;mso-position-horizontal-relative:page" coordorigin="867,510" coordsize="5556,136">
            <v:shape id="_x0000_s1030" style="position:absolute;left:867;top:510;width:5556;height:136" coordorigin="867,510" coordsize="5556,136" path="m867,646r5556,l6423,510r-5556,l867,646xe" fillcolor="#eaeaea" stroked="f">
              <v:path arrowok="t"/>
            </v:shape>
            <w10:wrap anchorx="page"/>
          </v:group>
        </w:pict>
      </w:r>
      <w:r w:rsidRPr="00DD7C1B">
        <w:rPr>
          <w:rFonts w:asciiTheme="minorHAnsi" w:eastAsia="Calibri" w:hAnsiTheme="minorHAnsi" w:cstheme="minorHAnsi"/>
          <w:sz w:val="22"/>
          <w:szCs w:val="22"/>
        </w:rPr>
        <w:t>CIVIL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NEE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</w:t>
      </w:r>
      <w:r w:rsidRPr="00DD7C1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ly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2006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–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May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DD7C1B">
        <w:rPr>
          <w:rFonts w:asciiTheme="minorHAnsi" w:eastAsia="Calibri" w:hAnsiTheme="minorHAnsi" w:cstheme="minorHAnsi"/>
          <w:sz w:val="22"/>
          <w:szCs w:val="22"/>
        </w:rPr>
        <w:t>08</w:t>
      </w:r>
    </w:p>
    <w:p w14:paraId="39D8DDB9" w14:textId="77777777" w:rsidR="00CA453D" w:rsidRPr="00DD7C1B" w:rsidRDefault="00CA453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FBECD36" w14:textId="77777777" w:rsidR="00CA453D" w:rsidRPr="00DD7C1B" w:rsidRDefault="00CA45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363A3" w14:textId="77777777" w:rsidR="00CA453D" w:rsidRPr="00DD7C1B" w:rsidRDefault="00CA45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A247F1" w14:textId="77777777" w:rsidR="00CA453D" w:rsidRPr="00DD7C1B" w:rsidRDefault="00DD7C1B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1AEDFAF" w14:textId="77777777" w:rsidR="00CA453D" w:rsidRPr="00DD7C1B" w:rsidRDefault="00DD7C1B">
      <w:pPr>
        <w:spacing w:before="41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ity                                </w:t>
      </w:r>
      <w:r w:rsidRPr="00DD7C1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DD7C1B">
        <w:rPr>
          <w:rFonts w:asciiTheme="minorHAnsi" w:eastAsia="Calibri" w:hAnsiTheme="minorHAnsi" w:cstheme="minorHAnsi"/>
          <w:sz w:val="22"/>
          <w:szCs w:val="22"/>
        </w:rPr>
        <w:t>03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–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0CC83596" w14:textId="77777777" w:rsidR="00CA453D" w:rsidRPr="00DD7C1B" w:rsidRDefault="00DD7C1B">
      <w:pPr>
        <w:spacing w:before="3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BA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(H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s)              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D7C1B">
        <w:rPr>
          <w:rFonts w:asciiTheme="minorHAnsi" w:eastAsia="Calibri" w:hAnsiTheme="minorHAnsi" w:cstheme="minorHAnsi"/>
          <w:sz w:val="22"/>
          <w:szCs w:val="22"/>
        </w:rPr>
        <w:t>il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D7C1B">
        <w:rPr>
          <w:rFonts w:asciiTheme="minorHAnsi" w:eastAsia="Calibri" w:hAnsiTheme="minorHAnsi" w:cstheme="minorHAnsi"/>
          <w:sz w:val="22"/>
          <w:szCs w:val="22"/>
        </w:rPr>
        <w:t>gine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7BC7C61" w14:textId="77777777" w:rsidR="00CA453D" w:rsidRPr="00DD7C1B" w:rsidRDefault="00CA453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FC7A9F" w14:textId="77777777" w:rsidR="00CA453D" w:rsidRPr="00DD7C1B" w:rsidRDefault="00CA45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F8D019" w14:textId="77777777" w:rsidR="00CA453D" w:rsidRPr="00DD7C1B" w:rsidRDefault="00DD7C1B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Coll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ge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2001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–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5D8DB01B" w14:textId="77777777" w:rsidR="00CA453D" w:rsidRPr="00DD7C1B" w:rsidRDefault="00DD7C1B">
      <w:pPr>
        <w:spacing w:line="180" w:lineRule="exact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br w:type="column"/>
      </w: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ONAL</w:t>
      </w:r>
      <w:r w:rsidRPr="00DD7C1B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SK</w:t>
      </w:r>
      <w:r w:rsidRPr="00DD7C1B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position w:val="1"/>
          <w:sz w:val="22"/>
          <w:szCs w:val="22"/>
        </w:rPr>
        <w:t>LLS</w:t>
      </w:r>
    </w:p>
    <w:p w14:paraId="1FA9E90E" w14:textId="77777777" w:rsidR="00CA453D" w:rsidRPr="00DD7C1B" w:rsidRDefault="00CA453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45E917B" w14:textId="77777777" w:rsidR="00CA453D" w:rsidRPr="00DD7C1B" w:rsidRDefault="00DD7C1B">
      <w:pPr>
        <w:tabs>
          <w:tab w:val="left" w:pos="360"/>
        </w:tabs>
        <w:spacing w:line="240" w:lineRule="exact"/>
        <w:ind w:left="360" w:right="147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z w:val="22"/>
          <w:szCs w:val="22"/>
        </w:rPr>
        <w:t>ility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ot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'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oi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ts of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w.</w:t>
      </w:r>
    </w:p>
    <w:p w14:paraId="4AFFFBE4" w14:textId="77777777" w:rsidR="00CA453D" w:rsidRPr="00DD7C1B" w:rsidRDefault="00DD7C1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Skill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ter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z w:val="22"/>
          <w:szCs w:val="22"/>
        </w:rPr>
        <w:t>orma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io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6F3C5C" w14:textId="77777777" w:rsidR="00CA453D" w:rsidRPr="00DD7C1B" w:rsidRDefault="00DD7C1B">
      <w:pPr>
        <w:tabs>
          <w:tab w:val="left" w:pos="360"/>
        </w:tabs>
        <w:spacing w:before="3"/>
        <w:ind w:left="360" w:right="320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z w:val="22"/>
          <w:szCs w:val="22"/>
        </w:rPr>
        <w:t>ood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D7C1B">
        <w:rPr>
          <w:rFonts w:asciiTheme="minorHAnsi" w:eastAsia="Calibri" w:hAnsiTheme="minorHAnsi" w:cstheme="minorHAnsi"/>
          <w:sz w:val="22"/>
          <w:szCs w:val="22"/>
        </w:rPr>
        <w:t>icati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kills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ali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with cli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D7C1B">
        <w:rPr>
          <w:rFonts w:asciiTheme="minorHAnsi" w:eastAsia="Calibri" w:hAnsiTheme="minorHAnsi" w:cstheme="minorHAnsi"/>
          <w:sz w:val="22"/>
          <w:szCs w:val="22"/>
        </w:rPr>
        <w:t>lo</w:t>
      </w:r>
      <w:r w:rsidRPr="00DD7C1B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lt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d 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DD7C1B">
        <w:rPr>
          <w:rFonts w:asciiTheme="minorHAnsi" w:eastAsia="Calibri" w:hAnsiTheme="minorHAnsi" w:cstheme="minorHAnsi"/>
          <w:sz w:val="22"/>
          <w:szCs w:val="22"/>
        </w:rPr>
        <w:t>li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6B69CB" w14:textId="77777777" w:rsidR="00CA453D" w:rsidRPr="00DD7C1B" w:rsidRDefault="00DD7C1B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7C1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clari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jud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2C65875" w14:textId="77777777" w:rsidR="00CA453D" w:rsidRPr="00DD7C1B" w:rsidRDefault="00DD7C1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Fam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liar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Micro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0E3C2D77" w14:textId="77777777" w:rsidR="00CA453D" w:rsidRPr="00DD7C1B" w:rsidRDefault="00DD7C1B">
      <w:pPr>
        <w:spacing w:line="240" w:lineRule="exact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Suite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gra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5A8E11C" w14:textId="77777777" w:rsidR="00CA453D" w:rsidRPr="00DD7C1B" w:rsidRDefault="00DD7C1B">
      <w:pPr>
        <w:tabs>
          <w:tab w:val="left" w:pos="360"/>
        </w:tabs>
        <w:spacing w:before="32" w:line="240" w:lineRule="exact"/>
        <w:ind w:left="360" w:right="269" w:hanging="36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7C1B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ral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with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z w:val="22"/>
          <w:szCs w:val="22"/>
        </w:rPr>
        <w:t>al,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stro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g,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ac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ork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D0C677" w14:textId="77777777" w:rsidR="00CA453D" w:rsidRPr="00DD7C1B" w:rsidRDefault="00DD7C1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with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od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z w:val="22"/>
          <w:szCs w:val="22"/>
        </w:rPr>
        <w:t>ign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kil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ls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5A8E29" w14:textId="77777777" w:rsidR="00CA453D" w:rsidRPr="00DD7C1B" w:rsidRDefault="00DD7C1B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7C1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Pr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lea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ip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ski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0C86F2" w14:textId="77777777" w:rsidR="00CA453D" w:rsidRPr="00DD7C1B" w:rsidRDefault="00DD7C1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7C1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am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la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ith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astic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A1D9C4" w14:textId="77777777" w:rsidR="00CA453D" w:rsidRPr="00DD7C1B" w:rsidRDefault="00CA453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E2C04C1" w14:textId="77777777" w:rsidR="00CA453D" w:rsidRPr="00DD7C1B" w:rsidRDefault="00DD7C1B">
      <w:pPr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9BF1DB5" w14:textId="77777777" w:rsidR="00CA453D" w:rsidRPr="00DD7C1B" w:rsidRDefault="00DD7C1B">
      <w:pPr>
        <w:spacing w:before="39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ail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D7C1B">
        <w:rPr>
          <w:rFonts w:asciiTheme="minorHAnsi" w:eastAsia="Calibri" w:hAnsiTheme="minorHAnsi" w:cstheme="minorHAnsi"/>
          <w:sz w:val="22"/>
          <w:szCs w:val="22"/>
        </w:rPr>
        <w:t>le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3E36811" w14:textId="77777777" w:rsidR="00CA453D" w:rsidRPr="00DD7C1B" w:rsidRDefault="00CA453D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61C40AC" w14:textId="77777777" w:rsidR="00CA453D" w:rsidRPr="00DD7C1B" w:rsidRDefault="00DD7C1B">
      <w:pPr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sz w:val="22"/>
          <w:szCs w:val="22"/>
        </w:rPr>
        <w:lastRenderedPageBreak/>
        <w:t>CONT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14E9E0ED" w14:textId="77777777" w:rsidR="00CA453D" w:rsidRPr="00DD7C1B" w:rsidRDefault="00DD7C1B">
      <w:pPr>
        <w:spacing w:before="34" w:line="276" w:lineRule="auto"/>
        <w:ind w:right="410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Da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z w:val="22"/>
          <w:szCs w:val="22"/>
        </w:rPr>
        <w:t>j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z w:val="22"/>
          <w:szCs w:val="22"/>
        </w:rPr>
        <w:t>,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120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rmi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am</w:t>
      </w:r>
      <w:r w:rsidRPr="00DD7C1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DD7C1B">
        <w:rPr>
          <w:rFonts w:asciiTheme="minorHAnsi" w:eastAsia="Calibri" w:hAnsiTheme="minorHAnsi" w:cstheme="minorHAnsi"/>
          <w:sz w:val="22"/>
          <w:szCs w:val="22"/>
        </w:rPr>
        <w:t>8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6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: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00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DD7C1B">
        <w:rPr>
          <w:rFonts w:asciiTheme="minorHAnsi" w:eastAsia="Calibri" w:hAnsiTheme="minorHAnsi" w:cstheme="minorHAnsi"/>
          <w:sz w:val="22"/>
          <w:szCs w:val="22"/>
        </w:rPr>
        <w:t>4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121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DD7C1B">
        <w:rPr>
          <w:rFonts w:asciiTheme="minorHAnsi" w:eastAsia="Calibri" w:hAnsiTheme="minorHAnsi" w:cstheme="minorHAnsi"/>
          <w:sz w:val="22"/>
          <w:szCs w:val="22"/>
        </w:rPr>
        <w:t>38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00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DD7C1B">
        <w:rPr>
          <w:rFonts w:asciiTheme="minorHAnsi" w:eastAsia="Calibri" w:hAnsiTheme="minorHAnsi" w:cstheme="minorHAnsi"/>
          <w:sz w:val="22"/>
          <w:szCs w:val="22"/>
        </w:rPr>
        <w:t>6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-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: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5">
        <w:r w:rsidRPr="00DD7C1B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DD7C1B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DD7C1B">
          <w:rPr>
            <w:rFonts w:asciiTheme="minorHAnsi" w:eastAsia="Calibri" w:hAnsiTheme="minorHAnsi" w:cstheme="minorHAnsi"/>
            <w:spacing w:val="3"/>
            <w:sz w:val="22"/>
            <w:szCs w:val="22"/>
          </w:rPr>
          <w:t>o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@d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6B66A0CA" w14:textId="77777777" w:rsidR="00CA453D" w:rsidRPr="00DD7C1B" w:rsidRDefault="00DD7C1B">
      <w:pPr>
        <w:spacing w:before="9"/>
        <w:rPr>
          <w:rFonts w:asciiTheme="minorHAnsi" w:eastAsia="Calibri" w:hAnsiTheme="minorHAnsi" w:cstheme="minorHAnsi"/>
          <w:sz w:val="22"/>
          <w:szCs w:val="22"/>
        </w:rPr>
        <w:sectPr w:rsidR="00CA453D" w:rsidRPr="00DD7C1B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240" w:space="1120"/>
            <w:col w:w="4440"/>
          </w:cols>
        </w:sectPr>
      </w:pPr>
      <w:r w:rsidRPr="00DD7C1B">
        <w:rPr>
          <w:rFonts w:asciiTheme="minorHAnsi" w:eastAsia="Calibri" w:hAnsiTheme="minorHAnsi" w:cstheme="minorHAnsi"/>
          <w:sz w:val="22"/>
          <w:szCs w:val="22"/>
        </w:rPr>
        <w:t>W: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6">
        <w:r w:rsidRPr="00DD7C1B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DD7C1B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5B33442A" w14:textId="77777777" w:rsidR="00CA453D" w:rsidRPr="00DD7C1B" w:rsidRDefault="00DD7C1B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DD7C1B">
        <w:rPr>
          <w:rFonts w:asciiTheme="minorHAnsi" w:hAnsiTheme="minorHAnsi" w:cstheme="minorHAnsi"/>
          <w:sz w:val="22"/>
          <w:szCs w:val="22"/>
        </w:rPr>
        <w:lastRenderedPageBreak/>
        <w:pict w14:anchorId="164EEB98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DD7C1B">
        <w:rPr>
          <w:rFonts w:asciiTheme="minorHAnsi" w:hAnsiTheme="minorHAnsi" w:cstheme="minorHAnsi"/>
          <w:sz w:val="22"/>
          <w:szCs w:val="22"/>
        </w:rPr>
        <w:pict w14:anchorId="6CB0D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7" o:title=""/>
          </v:shape>
        </w:pict>
      </w:r>
    </w:p>
    <w:p w14:paraId="58CAF6EB" w14:textId="77777777" w:rsidR="00CA453D" w:rsidRPr="00DD7C1B" w:rsidRDefault="00CA453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D6F7247" w14:textId="77777777" w:rsidR="00CA453D" w:rsidRPr="00DD7C1B" w:rsidRDefault="00CA45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8016FD" w14:textId="77777777" w:rsidR="00CA453D" w:rsidRPr="00DD7C1B" w:rsidRDefault="00DD7C1B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DD7C1B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DD7C1B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D7C1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47FEB1DD" w14:textId="77777777" w:rsidR="00CA453D" w:rsidRPr="00DD7C1B" w:rsidRDefault="00DD7C1B">
      <w:pPr>
        <w:spacing w:before="36" w:line="276" w:lineRule="auto"/>
        <w:ind w:left="115" w:right="67"/>
        <w:rPr>
          <w:rFonts w:asciiTheme="minorHAnsi" w:eastAsia="Calibri" w:hAnsiTheme="minorHAnsi" w:cstheme="minorHAnsi"/>
          <w:sz w:val="22"/>
          <w:szCs w:val="22"/>
        </w:rPr>
      </w:pPr>
      <w:r w:rsidRPr="00DD7C1B">
        <w:rPr>
          <w:rFonts w:asciiTheme="minorHAnsi" w:eastAsia="Calibri" w:hAnsiTheme="minorHAnsi" w:cstheme="minorHAnsi"/>
          <w:sz w:val="22"/>
          <w:szCs w:val="22"/>
        </w:rPr>
        <w:t>©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il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D7C1B">
        <w:rPr>
          <w:rFonts w:asciiTheme="minorHAnsi" w:eastAsia="Calibri" w:hAnsiTheme="minorHAnsi" w:cstheme="minorHAnsi"/>
          <w:sz w:val="22"/>
          <w:szCs w:val="22"/>
        </w:rPr>
        <w:t>gine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CV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la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is 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DD7C1B">
        <w:rPr>
          <w:rFonts w:asciiTheme="minorHAnsi" w:eastAsia="Calibri" w:hAnsiTheme="minorHAnsi" w:cstheme="minorHAnsi"/>
          <w:sz w:val="22"/>
          <w:szCs w:val="22"/>
        </w:rPr>
        <w:t>rig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of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z w:val="22"/>
          <w:szCs w:val="22"/>
        </w:rPr>
        <w:t>j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td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2012.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Job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ke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may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lo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D7C1B">
        <w:rPr>
          <w:rFonts w:asciiTheme="minorHAnsi" w:eastAsia="Calibri" w:hAnsiTheme="minorHAnsi" w:cstheme="minorHAnsi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artic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lar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CV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x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for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al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lp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DD7C1B">
        <w:rPr>
          <w:rFonts w:asciiTheme="minorHAnsi" w:eastAsia="Calibri" w:hAnsiTheme="minorHAnsi" w:cstheme="minorHAnsi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rite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ir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z w:val="22"/>
          <w:szCs w:val="22"/>
        </w:rPr>
        <w:t>ou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z w:val="22"/>
          <w:szCs w:val="22"/>
        </w:rPr>
        <w:t>re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mo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lc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li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k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to 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age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ite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8">
        <w:r w:rsidRPr="00DD7C1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www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DD7C1B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DD7C1B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is CV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la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ot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tri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D7C1B">
        <w:rPr>
          <w:rFonts w:asciiTheme="minorHAnsi" w:eastAsia="Calibri" w:hAnsiTheme="minorHAnsi" w:cstheme="minorHAnsi"/>
          <w:sz w:val="22"/>
          <w:szCs w:val="22"/>
        </w:rPr>
        <w:t>ted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D7C1B">
        <w:rPr>
          <w:rFonts w:asciiTheme="minorHAnsi" w:eastAsia="Calibri" w:hAnsiTheme="minorHAnsi" w:cstheme="minorHAnsi"/>
          <w:sz w:val="22"/>
          <w:szCs w:val="22"/>
        </w:rPr>
        <w:t>ail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D7C1B">
        <w:rPr>
          <w:rFonts w:asciiTheme="minorHAnsi" w:eastAsia="Calibri" w:hAnsiTheme="minorHAnsi" w:cstheme="minorHAnsi"/>
          <w:sz w:val="22"/>
          <w:szCs w:val="22"/>
        </w:rPr>
        <w:t>le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DD7C1B">
        <w:rPr>
          <w:rFonts w:asciiTheme="minorHAnsi" w:eastAsia="Calibri" w:hAnsiTheme="minorHAnsi" w:cstheme="minorHAnsi"/>
          <w:sz w:val="22"/>
          <w:szCs w:val="22"/>
        </w:rPr>
        <w:t>it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wit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rior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rmi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io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.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For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y</w:t>
      </w:r>
      <w:r w:rsidRPr="00DD7C1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D7C1B">
        <w:rPr>
          <w:rFonts w:asciiTheme="minorHAnsi" w:eastAsia="Calibri" w:hAnsiTheme="minorHAnsi" w:cstheme="minorHAnsi"/>
          <w:sz w:val="22"/>
          <w:szCs w:val="22"/>
        </w:rPr>
        <w:t>ti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D7C1B">
        <w:rPr>
          <w:rFonts w:asciiTheme="minorHAnsi" w:eastAsia="Calibri" w:hAnsiTheme="minorHAnsi" w:cstheme="minorHAnsi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r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la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7C1B">
        <w:rPr>
          <w:rFonts w:asciiTheme="minorHAnsi" w:eastAsia="Calibri" w:hAnsiTheme="minorHAnsi" w:cstheme="minorHAnsi"/>
          <w:sz w:val="22"/>
          <w:szCs w:val="22"/>
        </w:rPr>
        <w:t>g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7C1B">
        <w:rPr>
          <w:rFonts w:asciiTheme="minorHAnsi" w:eastAsia="Calibri" w:hAnsiTheme="minorHAnsi" w:cstheme="minorHAnsi"/>
          <w:sz w:val="22"/>
          <w:szCs w:val="22"/>
        </w:rPr>
        <w:t>f</w:t>
      </w:r>
      <w:r w:rsidRPr="00DD7C1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D7C1B">
        <w:rPr>
          <w:rFonts w:asciiTheme="minorHAnsi" w:eastAsia="Calibri" w:hAnsiTheme="minorHAnsi" w:cstheme="minorHAnsi"/>
          <w:sz w:val="22"/>
          <w:szCs w:val="22"/>
        </w:rPr>
        <w:t>is</w:t>
      </w:r>
      <w:r w:rsidRPr="00DD7C1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7C1B">
        <w:rPr>
          <w:rFonts w:asciiTheme="minorHAnsi" w:eastAsia="Calibri" w:hAnsiTheme="minorHAnsi" w:cstheme="minorHAnsi"/>
          <w:sz w:val="22"/>
          <w:szCs w:val="22"/>
        </w:rPr>
        <w:t>l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D7C1B">
        <w:rPr>
          <w:rFonts w:asciiTheme="minorHAnsi" w:eastAsia="Calibri" w:hAnsiTheme="minorHAnsi" w:cstheme="minorHAnsi"/>
          <w:sz w:val="22"/>
          <w:szCs w:val="22"/>
        </w:rPr>
        <w:t>e</w:t>
      </w:r>
      <w:r w:rsidRPr="00DD7C1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7C1B">
        <w:rPr>
          <w:rFonts w:asciiTheme="minorHAnsi" w:eastAsia="Calibri" w:hAnsiTheme="minorHAnsi" w:cstheme="minorHAnsi"/>
          <w:sz w:val="22"/>
          <w:szCs w:val="22"/>
        </w:rPr>
        <w:t>a</w:t>
      </w:r>
      <w:r w:rsidRPr="00DD7C1B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D7C1B">
        <w:rPr>
          <w:rFonts w:asciiTheme="minorHAnsi" w:eastAsia="Calibri" w:hAnsiTheme="minorHAnsi" w:cstheme="minorHAnsi"/>
          <w:sz w:val="22"/>
          <w:szCs w:val="22"/>
        </w:rPr>
        <w:t xml:space="preserve">l: </w:t>
      </w:r>
      <w:hyperlink r:id="rId9"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DD7C1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DD7C1B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DD7C1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DD7C1B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CA453D" w:rsidRPr="00DD7C1B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70480"/>
    <w:multiLevelType w:val="multilevel"/>
    <w:tmpl w:val="9AF05B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53D"/>
    <w:rsid w:val="00CA453D"/>
    <w:rsid w:val="00DD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1B00C969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2021-07-22T14:38:00Z</dcterms:modified>
</cp:coreProperties>
</file>